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18B15D2F" w:rsidR="00524FF5" w:rsidRPr="007027DD" w:rsidRDefault="004D253E" w:rsidP="00C22EF7">
      <w:pPr>
        <w:shd w:val="clear" w:color="auto" w:fill="FFFFFF"/>
        <w:jc w:val="right"/>
        <w:rPr>
          <w:color w:val="000000" w:themeColor="text1"/>
          <w:sz w:val="20"/>
          <w:szCs w:val="20"/>
        </w:rPr>
      </w:pPr>
      <w:r w:rsidRPr="007027DD">
        <w:rPr>
          <w:color w:val="000000" w:themeColor="text1"/>
          <w:sz w:val="20"/>
          <w:szCs w:val="20"/>
        </w:rPr>
        <w:t>SPS prieda</w:t>
      </w:r>
      <w:r w:rsidR="00383316" w:rsidRPr="007027DD">
        <w:rPr>
          <w:color w:val="000000" w:themeColor="text1"/>
          <w:sz w:val="20"/>
          <w:szCs w:val="20"/>
        </w:rPr>
        <w:t>s</w:t>
      </w:r>
      <w:r w:rsidR="007027DD" w:rsidRPr="007027DD">
        <w:rPr>
          <w:color w:val="000000" w:themeColor="text1"/>
          <w:sz w:val="20"/>
          <w:szCs w:val="20"/>
        </w:rPr>
        <w:t xml:space="preserve"> Nr.4</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31CBFC1D" w14:textId="2C53DB3C" w:rsidR="00F2253B" w:rsidRPr="007027DD" w:rsidRDefault="00171D3A" w:rsidP="002330A2">
      <w:pPr>
        <w:jc w:val="center"/>
        <w:rPr>
          <w:rFonts w:cs="Arial Unicode MS"/>
          <w:bCs/>
          <w:color w:val="000000" w:themeColor="text1"/>
          <w:bdr w:val="none" w:sz="0" w:space="0" w:color="auto" w:frame="1"/>
        </w:rPr>
      </w:pPr>
      <w:r w:rsidRPr="009D25F2">
        <w:rPr>
          <w:b/>
          <w:sz w:val="22"/>
          <w:szCs w:val="22"/>
        </w:rPr>
        <w:t>„</w:t>
      </w:r>
      <w:r w:rsidR="007027DD" w:rsidRPr="007027DD">
        <w:rPr>
          <w:b/>
        </w:rPr>
        <w:t>Pipečių vienkartiniai antgaliai (10586)</w:t>
      </w:r>
      <w:r w:rsidR="00A86706" w:rsidRPr="007027DD">
        <w:rPr>
          <w:b/>
        </w:rPr>
        <w:t>”</w:t>
      </w:r>
    </w:p>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 subtiekėją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r w:rsidRPr="009D25F2">
        <w:rPr>
          <w:i/>
          <w:strike/>
          <w:color w:val="000000" w:themeColor="text1"/>
          <w:spacing w:val="-4"/>
          <w:sz w:val="22"/>
          <w:szCs w:val="22"/>
        </w:rPr>
        <w:t>,</w:t>
      </w:r>
      <w:r w:rsidRPr="009D25F2">
        <w:rPr>
          <w:i/>
          <w:color w:val="000000" w:themeColor="text1"/>
          <w:spacing w:val="-4"/>
          <w:sz w:val="22"/>
          <w:szCs w:val="22"/>
        </w:rPr>
        <w:t xml:space="preserve"> ar subteikėją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lastRenderedPageBreak/>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70E56" w14:textId="77777777" w:rsidR="009233ED" w:rsidRDefault="009233ED" w:rsidP="00846BA9">
      <w:r>
        <w:separator/>
      </w:r>
    </w:p>
  </w:endnote>
  <w:endnote w:type="continuationSeparator" w:id="0">
    <w:p w14:paraId="3080B60B" w14:textId="77777777" w:rsidR="009233ED" w:rsidRDefault="009233E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5A930" w14:textId="77777777" w:rsidR="009233ED" w:rsidRDefault="009233ED" w:rsidP="00846BA9">
      <w:r>
        <w:separator/>
      </w:r>
    </w:p>
  </w:footnote>
  <w:footnote w:type="continuationSeparator" w:id="0">
    <w:p w14:paraId="68DF754C" w14:textId="77777777" w:rsidR="009233ED" w:rsidRDefault="009233E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011322518">
    <w:abstractNumId w:val="0"/>
  </w:num>
  <w:num w:numId="2" w16cid:durableId="208956049">
    <w:abstractNumId w:val="13"/>
  </w:num>
  <w:num w:numId="3" w16cid:durableId="1237395056">
    <w:abstractNumId w:val="35"/>
  </w:num>
  <w:num w:numId="4" w16cid:durableId="586115514">
    <w:abstractNumId w:val="40"/>
  </w:num>
  <w:num w:numId="5" w16cid:durableId="806166307">
    <w:abstractNumId w:val="21"/>
  </w:num>
  <w:num w:numId="6" w16cid:durableId="472449841">
    <w:abstractNumId w:val="19"/>
  </w:num>
  <w:num w:numId="7" w16cid:durableId="602147934">
    <w:abstractNumId w:val="9"/>
  </w:num>
  <w:num w:numId="8" w16cid:durableId="126044753">
    <w:abstractNumId w:val="16"/>
  </w:num>
  <w:num w:numId="9" w16cid:durableId="277958340">
    <w:abstractNumId w:val="37"/>
  </w:num>
  <w:num w:numId="10" w16cid:durableId="133261976">
    <w:abstractNumId w:val="6"/>
  </w:num>
  <w:num w:numId="11" w16cid:durableId="1122503915">
    <w:abstractNumId w:val="34"/>
  </w:num>
  <w:num w:numId="12" w16cid:durableId="1798256930">
    <w:abstractNumId w:val="33"/>
  </w:num>
  <w:num w:numId="13" w16cid:durableId="1721976108">
    <w:abstractNumId w:val="27"/>
  </w:num>
  <w:num w:numId="14" w16cid:durableId="1729526547">
    <w:abstractNumId w:val="8"/>
  </w:num>
  <w:num w:numId="15" w16cid:durableId="1276598756">
    <w:abstractNumId w:val="38"/>
  </w:num>
  <w:num w:numId="16" w16cid:durableId="1724281947">
    <w:abstractNumId w:val="39"/>
  </w:num>
  <w:num w:numId="17" w16cid:durableId="38405281">
    <w:abstractNumId w:val="23"/>
  </w:num>
  <w:num w:numId="18" w16cid:durableId="656374340">
    <w:abstractNumId w:val="24"/>
  </w:num>
  <w:num w:numId="19" w16cid:durableId="47152367">
    <w:abstractNumId w:val="18"/>
  </w:num>
  <w:num w:numId="20" w16cid:durableId="689379448">
    <w:abstractNumId w:val="15"/>
  </w:num>
  <w:num w:numId="21" w16cid:durableId="1476683108">
    <w:abstractNumId w:val="22"/>
  </w:num>
  <w:num w:numId="22" w16cid:durableId="163715704">
    <w:abstractNumId w:val="12"/>
  </w:num>
  <w:num w:numId="23" w16cid:durableId="1483497930">
    <w:abstractNumId w:val="25"/>
  </w:num>
  <w:num w:numId="24" w16cid:durableId="1153908170">
    <w:abstractNumId w:val="31"/>
  </w:num>
  <w:num w:numId="25" w16cid:durableId="1270743909">
    <w:abstractNumId w:val="10"/>
  </w:num>
  <w:num w:numId="26" w16cid:durableId="1509370393">
    <w:abstractNumId w:val="41"/>
  </w:num>
  <w:num w:numId="27" w16cid:durableId="1961255960">
    <w:abstractNumId w:val="11"/>
  </w:num>
  <w:num w:numId="28" w16cid:durableId="1607271236">
    <w:abstractNumId w:val="7"/>
  </w:num>
  <w:num w:numId="29" w16cid:durableId="1406951119">
    <w:abstractNumId w:val="20"/>
  </w:num>
  <w:num w:numId="30" w16cid:durableId="1016463790">
    <w:abstractNumId w:val="14"/>
  </w:num>
  <w:num w:numId="31" w16cid:durableId="929898136">
    <w:abstractNumId w:val="29"/>
  </w:num>
  <w:num w:numId="32" w16cid:durableId="1467579991">
    <w:abstractNumId w:val="36"/>
  </w:num>
  <w:num w:numId="33" w16cid:durableId="1275139889">
    <w:abstractNumId w:val="28"/>
  </w:num>
  <w:num w:numId="34" w16cid:durableId="1677533824">
    <w:abstractNumId w:val="30"/>
  </w:num>
  <w:num w:numId="35" w16cid:durableId="1290742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50517160">
    <w:abstractNumId w:val="17"/>
  </w:num>
  <w:num w:numId="37" w16cid:durableId="2138713349">
    <w:abstractNumId w:val="26"/>
  </w:num>
  <w:num w:numId="38" w16cid:durableId="213786963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D6D"/>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235"/>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650"/>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5E3"/>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C46"/>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182D"/>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7DD"/>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1CEE"/>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FC8"/>
    <w:rsid w:val="00914CC1"/>
    <w:rsid w:val="00914D57"/>
    <w:rsid w:val="0091645D"/>
    <w:rsid w:val="009179E9"/>
    <w:rsid w:val="009209DE"/>
    <w:rsid w:val="00920CE6"/>
    <w:rsid w:val="00921B3B"/>
    <w:rsid w:val="00921BAF"/>
    <w:rsid w:val="009233ED"/>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4E4F"/>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B2C"/>
    <w:rsid w:val="00A76DFC"/>
    <w:rsid w:val="00A76F19"/>
    <w:rsid w:val="00A76F53"/>
    <w:rsid w:val="00A77213"/>
    <w:rsid w:val="00A77302"/>
    <w:rsid w:val="00A77F45"/>
    <w:rsid w:val="00A80487"/>
    <w:rsid w:val="00A8231B"/>
    <w:rsid w:val="00A82955"/>
    <w:rsid w:val="00A82E71"/>
    <w:rsid w:val="00A85AB3"/>
    <w:rsid w:val="00A85CEF"/>
    <w:rsid w:val="00A86706"/>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6202"/>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26A0E"/>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2E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87E"/>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A8454-F290-4313-BD92-C5D26D58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3229</Words>
  <Characters>1841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8</cp:revision>
  <cp:lastPrinted>2022-11-30T06:27:00Z</cp:lastPrinted>
  <dcterms:created xsi:type="dcterms:W3CDTF">2024-09-17T11:40:00Z</dcterms:created>
  <dcterms:modified xsi:type="dcterms:W3CDTF">2025-09-17T08:00:00Z</dcterms:modified>
</cp:coreProperties>
</file>